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BCCDE5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E46CDF">
        <w:rPr>
          <w:sz w:val="32"/>
          <w:szCs w:val="32"/>
        </w:rPr>
        <w:t>november 16-ai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4B5B7594" w:rsidR="0037512C" w:rsidRPr="00166FFF" w:rsidRDefault="0037512C" w:rsidP="003B1D86">
      <w:pPr>
        <w:pStyle w:val="Listaszerbekezds"/>
        <w:numPr>
          <w:ilvl w:val="0"/>
          <w:numId w:val="41"/>
        </w:numPr>
        <w:shd w:val="clear" w:color="auto" w:fill="FFFFFF"/>
        <w:rPr>
          <w:b/>
          <w:u w:val="single"/>
        </w:rPr>
      </w:pPr>
      <w:r w:rsidRPr="00166FFF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3EC3F1B0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E46CDF">
        <w:rPr>
          <w:b/>
          <w:sz w:val="28"/>
        </w:rPr>
        <w:t>november 16-án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3DE806BC" w14:textId="75CA9A4B" w:rsidR="00E46CDF" w:rsidRPr="00E46CDF" w:rsidRDefault="00BE2608" w:rsidP="00E46CDF">
      <w:pPr>
        <w:contextualSpacing/>
      </w:pPr>
      <w:r w:rsidRPr="00505E63">
        <w:t xml:space="preserve">Gádoros Nagyközségi Önkormányzat Képviselő-testületének </w:t>
      </w:r>
      <w:r w:rsidRPr="00505E63">
        <w:rPr>
          <w:b/>
        </w:rPr>
        <w:t xml:space="preserve">2021. </w:t>
      </w:r>
      <w:r w:rsidR="00E46CDF" w:rsidRPr="00505E63">
        <w:rPr>
          <w:b/>
        </w:rPr>
        <w:t>szeptember 7</w:t>
      </w:r>
      <w:r w:rsidR="003D244B" w:rsidRPr="00505E63">
        <w:rPr>
          <w:b/>
        </w:rPr>
        <w:t>-én</w:t>
      </w:r>
      <w:r w:rsidRPr="00505E63">
        <w:rPr>
          <w:b/>
        </w:rPr>
        <w:t xml:space="preserve"> megtartott rend</w:t>
      </w:r>
      <w:r w:rsidR="003D244B" w:rsidRPr="00505E63">
        <w:rPr>
          <w:b/>
        </w:rPr>
        <w:t>es</w:t>
      </w:r>
      <w:r w:rsidRPr="00505E63">
        <w:rPr>
          <w:b/>
        </w:rPr>
        <w:t xml:space="preserve"> ülésén </w:t>
      </w:r>
      <w:r w:rsidR="003D244B" w:rsidRPr="00505E63">
        <w:t xml:space="preserve">a </w:t>
      </w:r>
      <w:r w:rsidR="00505E63" w:rsidRPr="00E46CDF">
        <w:rPr>
          <w:b/>
        </w:rPr>
        <w:t>40/2021. (IX. 7.) KT határozat</w:t>
      </w:r>
      <w:r w:rsidR="00505E63" w:rsidRPr="00505E63">
        <w:rPr>
          <w:b/>
        </w:rPr>
        <w:t>tal</w:t>
      </w:r>
      <w:r w:rsidRPr="00505E63">
        <w:t xml:space="preserve"> </w:t>
      </w:r>
      <w:r w:rsidR="00E46CDF" w:rsidRPr="00E46CDF">
        <w:t>Gádoros Nagyközség Önkormányzat Képviselő-testülete Prozlik Márta Napközi Otthonos</w:t>
      </w:r>
      <w:r w:rsidR="00E46CDF" w:rsidRPr="00E46CDF">
        <w:rPr>
          <w:sz w:val="26"/>
          <w:szCs w:val="26"/>
        </w:rPr>
        <w:t xml:space="preserve"> Óvoda intézményvezetőnek a hatályos a </w:t>
      </w:r>
      <w:r w:rsidR="00E46CDF" w:rsidRPr="00E46CDF">
        <w:t>jogszabály alapján a vezetői pótlékot a pedagógusok előmeneteli rendszeréről és a közalkalmazottak jogállásáról szóló 1992. évi XXXIII. törvény köznevelési intézményekben történő végrehajtásáról szóló 326/2013. (VIII. 30.) Korm. rendelet 16. § (5a) bekezdés g) pontja alapján a pótlékalap 60 %-</w:t>
      </w:r>
      <w:proofErr w:type="spellStart"/>
      <w:r w:rsidR="00E46CDF" w:rsidRPr="00E46CDF">
        <w:t>ában</w:t>
      </w:r>
      <w:proofErr w:type="spellEnd"/>
      <w:r w:rsidR="00E46CDF" w:rsidRPr="00E46CDF">
        <w:t xml:space="preserve"> állapít</w:t>
      </w:r>
      <w:r w:rsidR="00505E63">
        <w:t>otta</w:t>
      </w:r>
      <w:r w:rsidR="00E46CDF" w:rsidRPr="00E46CDF">
        <w:t xml:space="preserve"> meg.</w:t>
      </w:r>
    </w:p>
    <w:p w14:paraId="09571CFD" w14:textId="00B6AC6D" w:rsidR="00E46CDF" w:rsidRPr="00E46CDF" w:rsidRDefault="00E46CDF" w:rsidP="00E46CDF">
      <w:r w:rsidRPr="00E46CDF">
        <w:t>A Képviselő-testület a 37/2021. (VIII. 9.) KT. számú határozat többi részét változatlanul hagy</w:t>
      </w:r>
      <w:r w:rsidR="00505E63">
        <w:t>t</w:t>
      </w:r>
      <w:r w:rsidRPr="00E46CDF">
        <w:t>a.</w:t>
      </w:r>
    </w:p>
    <w:p w14:paraId="06E98325" w14:textId="5787377F" w:rsidR="00E46CDF" w:rsidRPr="00E46CDF" w:rsidRDefault="00E46CDF" w:rsidP="00E46CDF">
      <w:r w:rsidRPr="00E46CDF">
        <w:t>A Képviselő-testület felké</w:t>
      </w:r>
      <w:r w:rsidR="00505E63">
        <w:t>rte</w:t>
      </w:r>
      <w:r w:rsidRPr="00E46CDF">
        <w:t xml:space="preserve"> a polgármestert a munkajogi intézkedések megtételére.</w:t>
      </w:r>
    </w:p>
    <w:p w14:paraId="5F1AC2DD" w14:textId="3AA1E3F8" w:rsidR="00E46CDF" w:rsidRPr="008355C8" w:rsidRDefault="008355C8" w:rsidP="008355C8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8355C8">
        <w:rPr>
          <w:b/>
          <w:bCs/>
          <w:i/>
          <w:iCs/>
          <w:lang w:val="hu-HU"/>
        </w:rPr>
        <w:t>Az intézkedés megtörtént.</w:t>
      </w:r>
    </w:p>
    <w:p w14:paraId="20B2774C" w14:textId="77777777" w:rsidR="00E46CDF" w:rsidRPr="00E46CDF" w:rsidRDefault="00E46CDF" w:rsidP="00E46CDF"/>
    <w:p w14:paraId="56C4145D" w14:textId="570F6411" w:rsidR="00E46CDF" w:rsidRPr="00E46CDF" w:rsidRDefault="00E46CDF" w:rsidP="008355C8">
      <w:pPr>
        <w:contextualSpacing/>
      </w:pPr>
      <w:r w:rsidRPr="00E46CDF">
        <w:rPr>
          <w:bCs/>
          <w:sz w:val="22"/>
        </w:rPr>
        <w:t>41/2021. (IX. 7.) KT határozat</w:t>
      </w:r>
      <w:r w:rsidR="00505E63">
        <w:rPr>
          <w:bCs/>
          <w:sz w:val="22"/>
        </w:rPr>
        <w:t xml:space="preserve">tal a Képviselő-testülete </w:t>
      </w:r>
      <w:r w:rsidRPr="00E46CDF">
        <w:t>Gádoros Nagyközség Önkormányzata Képviselő-testületének Napközi Otthonos Óvodájának beszámolóját a 2020/2021. nevelési év munkájáról megismerte és elfogad</w:t>
      </w:r>
      <w:r w:rsidR="00505E63">
        <w:t>t</w:t>
      </w:r>
      <w:r w:rsidRPr="00E46CDF">
        <w:t>a.</w:t>
      </w:r>
    </w:p>
    <w:p w14:paraId="3B4E2707" w14:textId="441C4049" w:rsidR="00E46CDF" w:rsidRPr="00FC1415" w:rsidRDefault="00FC1415" w:rsidP="00FC1415">
      <w:pPr>
        <w:pStyle w:val="Listaszerbekezds"/>
        <w:numPr>
          <w:ilvl w:val="0"/>
          <w:numId w:val="40"/>
        </w:numPr>
        <w:tabs>
          <w:tab w:val="left" w:leader="dot" w:pos="9072"/>
          <w:tab w:val="left" w:leader="dot" w:pos="16443"/>
        </w:tabs>
        <w:rPr>
          <w:b/>
          <w:bCs/>
          <w:i/>
          <w:iCs/>
        </w:rPr>
      </w:pPr>
      <w:r w:rsidRPr="00FC1415">
        <w:rPr>
          <w:b/>
          <w:bCs/>
          <w:i/>
          <w:iCs/>
          <w:lang w:val="hu-HU"/>
        </w:rPr>
        <w:t>Az óvoda tájékoztatása megtörtént.</w:t>
      </w:r>
    </w:p>
    <w:p w14:paraId="58CAAB69" w14:textId="77777777" w:rsidR="00E46CDF" w:rsidRPr="00E46CDF" w:rsidRDefault="00E46CDF" w:rsidP="008355C8"/>
    <w:p w14:paraId="7544A396" w14:textId="62A654DE" w:rsidR="00E46CDF" w:rsidRPr="00E46CDF" w:rsidRDefault="00E46CDF" w:rsidP="008355C8">
      <w:pPr>
        <w:contextualSpacing/>
      </w:pPr>
      <w:r w:rsidRPr="00E46CDF">
        <w:rPr>
          <w:bCs/>
          <w:sz w:val="22"/>
        </w:rPr>
        <w:t>42/2021. (IX. 7.) KT határozat</w:t>
      </w:r>
      <w:r w:rsidR="00505E63">
        <w:rPr>
          <w:bCs/>
          <w:sz w:val="22"/>
        </w:rPr>
        <w:t xml:space="preserve">tal a </w:t>
      </w:r>
      <w:r w:rsidRPr="00E46CDF">
        <w:t>Képviselő-testület</w:t>
      </w:r>
      <w:r w:rsidR="00505E63">
        <w:t xml:space="preserve">e </w:t>
      </w:r>
      <w:r w:rsidRPr="00E46CDF">
        <w:t>Gádoros Nagyközség Önkormányzata Képviselő-testületének Napközi Otthonos Óvodája 2021/2022. nevelési év munkatervét megismerte és elfogad</w:t>
      </w:r>
      <w:r w:rsidR="00505E63">
        <w:t>t</w:t>
      </w:r>
      <w:r w:rsidRPr="00E46CDF">
        <w:t>a.</w:t>
      </w:r>
    </w:p>
    <w:p w14:paraId="2CA069D3" w14:textId="77777777" w:rsidR="00FC1415" w:rsidRPr="00FC1415" w:rsidRDefault="00FC1415" w:rsidP="00FC1415">
      <w:pPr>
        <w:pStyle w:val="Listaszerbekezds"/>
        <w:numPr>
          <w:ilvl w:val="0"/>
          <w:numId w:val="40"/>
        </w:numPr>
        <w:tabs>
          <w:tab w:val="left" w:leader="dot" w:pos="9072"/>
          <w:tab w:val="left" w:leader="dot" w:pos="16443"/>
        </w:tabs>
        <w:rPr>
          <w:b/>
          <w:bCs/>
          <w:i/>
          <w:iCs/>
        </w:rPr>
      </w:pPr>
      <w:r w:rsidRPr="00FC1415">
        <w:rPr>
          <w:b/>
          <w:bCs/>
          <w:i/>
          <w:iCs/>
          <w:lang w:val="hu-HU"/>
        </w:rPr>
        <w:t>Az óvoda tájékoztatása megtörtént.</w:t>
      </w:r>
    </w:p>
    <w:p w14:paraId="6CF2A5B0" w14:textId="77777777" w:rsidR="00E46CDF" w:rsidRPr="00E46CDF" w:rsidRDefault="00E46CDF" w:rsidP="008355C8"/>
    <w:p w14:paraId="7D6B90DE" w14:textId="7F1B0CC8" w:rsidR="00E46CDF" w:rsidRPr="00E46CDF" w:rsidRDefault="00E46CDF" w:rsidP="008355C8">
      <w:pPr>
        <w:contextualSpacing/>
      </w:pPr>
      <w:r w:rsidRPr="00E46CDF">
        <w:rPr>
          <w:bCs/>
          <w:sz w:val="22"/>
        </w:rPr>
        <w:t>43/2021. (IX. 7.) KT határozat</w:t>
      </w:r>
      <w:r w:rsidR="00505E63">
        <w:rPr>
          <w:bCs/>
          <w:sz w:val="22"/>
        </w:rPr>
        <w:t>tal a</w:t>
      </w:r>
      <w:r w:rsidRPr="00E46CDF">
        <w:t xml:space="preserve"> Képviselő-testület hozzájárul</w:t>
      </w:r>
      <w:r w:rsidR="00505E63">
        <w:t>t</w:t>
      </w:r>
      <w:r w:rsidRPr="00E46CDF">
        <w:t xml:space="preserve"> ahhoz, hogy a Gondozási Központ Intézményvezetője a házi segítségnyújtás szolgáltatásban az ellátotti létszámbővítésre tekintettel a felmerülő igények kielégítésére a jogszabály alapján alkalmazzon gondozót, beszámolási kötelezettség mellett. </w:t>
      </w:r>
    </w:p>
    <w:p w14:paraId="3C0837DC" w14:textId="6C53FFCD" w:rsidR="00E46CDF" w:rsidRPr="00127497" w:rsidRDefault="00127497" w:rsidP="00127497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127497">
        <w:rPr>
          <w:b/>
          <w:bCs/>
          <w:i/>
          <w:iCs/>
          <w:lang w:val="hu-HU"/>
        </w:rPr>
        <w:t>A gondozónő felvétele megtörtént.</w:t>
      </w:r>
    </w:p>
    <w:p w14:paraId="2253CF9D" w14:textId="77777777" w:rsidR="00E46CDF" w:rsidRPr="00E46CDF" w:rsidRDefault="00E46CDF" w:rsidP="00E46CDF"/>
    <w:p w14:paraId="1E46778D" w14:textId="57F7E9E1" w:rsidR="00E46CDF" w:rsidRPr="00E46CDF" w:rsidRDefault="00E46CDF" w:rsidP="00020436">
      <w:pPr>
        <w:contextualSpacing/>
      </w:pPr>
      <w:r w:rsidRPr="00E46CDF">
        <w:rPr>
          <w:bCs/>
          <w:sz w:val="22"/>
        </w:rPr>
        <w:t>44/2021. (IX. 7.) KT határozat</w:t>
      </w:r>
      <w:r w:rsidR="00020436">
        <w:rPr>
          <w:bCs/>
          <w:sz w:val="22"/>
        </w:rPr>
        <w:t xml:space="preserve">tal a </w:t>
      </w:r>
      <w:r w:rsidRPr="00E46CDF">
        <w:t>Képviselő-testület tudomásul ve</w:t>
      </w:r>
      <w:r w:rsidR="00020436">
        <w:t>tte</w:t>
      </w:r>
      <w:r w:rsidRPr="00E46CDF">
        <w:t>, hogy a Gondozási Központ bentlakásos elhelyezést nyújtó szolgáltatásban az önkormányzati költségvetésben tervezett és megüresedett 4 órás takarítói állás betöltésre kerül.</w:t>
      </w:r>
    </w:p>
    <w:p w14:paraId="0648E5C4" w14:textId="1CCAB749" w:rsidR="00E46CDF" w:rsidRPr="008355C8" w:rsidRDefault="008355C8" w:rsidP="008355C8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8355C8">
        <w:rPr>
          <w:b/>
          <w:bCs/>
          <w:i/>
          <w:iCs/>
          <w:lang w:val="hu-HU"/>
        </w:rPr>
        <w:t>Az állás betöltésre került.</w:t>
      </w:r>
    </w:p>
    <w:p w14:paraId="27E61DCC" w14:textId="77777777" w:rsidR="008355C8" w:rsidRPr="00E46CDF" w:rsidRDefault="008355C8" w:rsidP="008355C8">
      <w:pPr>
        <w:pStyle w:val="Listaszerbekezds"/>
      </w:pPr>
    </w:p>
    <w:p w14:paraId="1E320A9D" w14:textId="68B7529D" w:rsidR="00E46CDF" w:rsidRPr="00E46CDF" w:rsidRDefault="00E46CDF" w:rsidP="00020436">
      <w:pPr>
        <w:contextualSpacing/>
      </w:pPr>
      <w:r w:rsidRPr="00E46CDF">
        <w:rPr>
          <w:bCs/>
          <w:sz w:val="22"/>
        </w:rPr>
        <w:t>45/2021. (IX. 7.) KT határozat</w:t>
      </w:r>
      <w:r w:rsidR="00020436">
        <w:rPr>
          <w:bCs/>
          <w:sz w:val="22"/>
        </w:rPr>
        <w:t xml:space="preserve">tal a </w:t>
      </w:r>
      <w:r w:rsidRPr="00E46CDF">
        <w:t>Képviselő-testület a lejárt határidejű határozatok végrehajtásáról szóló tájékoztatót elfogad</w:t>
      </w:r>
      <w:r w:rsidR="00020436">
        <w:t>t</w:t>
      </w:r>
      <w:r w:rsidRPr="00E46CDF">
        <w:t xml:space="preserve">a. </w:t>
      </w:r>
    </w:p>
    <w:p w14:paraId="00CDD8B2" w14:textId="77777777" w:rsidR="00E46CDF" w:rsidRPr="00E46CDF" w:rsidRDefault="00E46CDF" w:rsidP="00E46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5ADCEE9" w14:textId="77777777" w:rsidR="00E46CDF" w:rsidRPr="00E46CDF" w:rsidRDefault="00E46CDF" w:rsidP="00E46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701CCE6" w14:textId="7BC3CC95" w:rsidR="00E46CDF" w:rsidRPr="00E46CDF" w:rsidRDefault="00E46CDF" w:rsidP="00D37F91">
      <w:pPr>
        <w:contextualSpacing/>
      </w:pPr>
      <w:r w:rsidRPr="00E46CDF">
        <w:rPr>
          <w:bCs/>
          <w:sz w:val="22"/>
        </w:rPr>
        <w:t>46/2021. (IX. 7.) KT határozat</w:t>
      </w:r>
      <w:r w:rsidR="00020436">
        <w:rPr>
          <w:bCs/>
          <w:sz w:val="22"/>
        </w:rPr>
        <w:t xml:space="preserve">tal a </w:t>
      </w:r>
      <w:r w:rsidRPr="00E46CDF">
        <w:t>Képviselő-</w:t>
      </w:r>
      <w:proofErr w:type="spellStart"/>
      <w:r w:rsidRPr="00E46CDF">
        <w:t>testüle</w:t>
      </w:r>
      <w:proofErr w:type="spellEnd"/>
      <w:r w:rsidR="00020436">
        <w:t xml:space="preserve"> </w:t>
      </w:r>
      <w:r w:rsidRPr="00E46CDF">
        <w:t>az önkormányzat és intézményei 2021. I. félévi gazdálkodásáról szóló beszámolót elfogad</w:t>
      </w:r>
      <w:r w:rsidR="00020436">
        <w:t>t</w:t>
      </w:r>
      <w:r w:rsidRPr="00E46CDF">
        <w:t>a.</w:t>
      </w:r>
    </w:p>
    <w:p w14:paraId="5B1E72CA" w14:textId="77777777" w:rsidR="00E46CDF" w:rsidRPr="00E46CDF" w:rsidRDefault="00E46CDF" w:rsidP="00E46CDF"/>
    <w:p w14:paraId="6D4638C5" w14:textId="77777777" w:rsidR="00E46CDF" w:rsidRPr="00E46CDF" w:rsidRDefault="00E46CDF" w:rsidP="00E46CDF"/>
    <w:p w14:paraId="62481E0A" w14:textId="03B8D31A" w:rsidR="00E46CDF" w:rsidRPr="00E46CDF" w:rsidRDefault="00E46CDF" w:rsidP="00586394">
      <w:pPr>
        <w:contextualSpacing/>
      </w:pPr>
      <w:r w:rsidRPr="00E46CDF">
        <w:rPr>
          <w:bCs/>
          <w:sz w:val="22"/>
        </w:rPr>
        <w:lastRenderedPageBreak/>
        <w:t>47/2021. (IX. 7.) KT határozat</w:t>
      </w:r>
      <w:r w:rsidR="00020436">
        <w:rPr>
          <w:bCs/>
          <w:sz w:val="22"/>
        </w:rPr>
        <w:t xml:space="preserve">tal a </w:t>
      </w:r>
      <w:r w:rsidRPr="00E46CDF">
        <w:t>Képviselő- testület kinyilvání</w:t>
      </w:r>
      <w:r w:rsidR="00020436">
        <w:t>totta</w:t>
      </w:r>
      <w:r w:rsidRPr="00E46CDF">
        <w:t>, hogy 2021. évben a települési önkormányzatok rendkívüli önkormányzati támogatására pályázatot kíván benyújtani.</w:t>
      </w:r>
    </w:p>
    <w:p w14:paraId="03B54386" w14:textId="4F6A496D" w:rsidR="00E46CDF" w:rsidRPr="00127497" w:rsidRDefault="00127497" w:rsidP="00127497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127497">
        <w:rPr>
          <w:b/>
          <w:bCs/>
          <w:i/>
          <w:iCs/>
          <w:lang w:val="hu-HU"/>
        </w:rPr>
        <w:t>A pályázat benyújtásra került.</w:t>
      </w:r>
    </w:p>
    <w:p w14:paraId="3B8FAA3F" w14:textId="77777777" w:rsidR="00127497" w:rsidRPr="00E46CDF" w:rsidRDefault="00127497" w:rsidP="00127497"/>
    <w:p w14:paraId="28561368" w14:textId="600F9312" w:rsidR="00E46CDF" w:rsidRPr="00E46CDF" w:rsidRDefault="00E46CDF" w:rsidP="00586394">
      <w:pPr>
        <w:contextualSpacing/>
      </w:pPr>
      <w:r w:rsidRPr="00E46CDF">
        <w:rPr>
          <w:bCs/>
          <w:sz w:val="22"/>
        </w:rPr>
        <w:t>48/2021. (IX. 7.) KT határozat</w:t>
      </w:r>
      <w:r w:rsidR="00020436">
        <w:rPr>
          <w:bCs/>
          <w:sz w:val="22"/>
        </w:rPr>
        <w:t xml:space="preserve">tal a </w:t>
      </w:r>
      <w:r w:rsidRPr="00E46CDF">
        <w:rPr>
          <w:color w:val="000000"/>
        </w:rPr>
        <w:t>Képviselő-testület úgy dönt</w:t>
      </w:r>
      <w:r w:rsidR="00020436">
        <w:rPr>
          <w:color w:val="000000"/>
        </w:rPr>
        <w:t>ött</w:t>
      </w:r>
      <w:r w:rsidRPr="00E46CDF">
        <w:rPr>
          <w:color w:val="000000"/>
        </w:rPr>
        <w:t xml:space="preserve">, </w:t>
      </w:r>
      <w:r w:rsidRPr="00E46CDF">
        <w:t xml:space="preserve">hogy </w:t>
      </w:r>
      <w:bookmarkStart w:id="0" w:name="_Hlk81225830"/>
      <w:r w:rsidRPr="00E46CDF">
        <w:t>az Önkéntesség Magyarországi Éve 2021. programhoz kapcsolódóan Gádoroson a 2021. október 4-8-ig tervezett Idősügyi program</w:t>
      </w:r>
      <w:bookmarkEnd w:id="0"/>
      <w:r w:rsidRPr="00E46CDF">
        <w:t xml:space="preserve">önkénteseinek megvendégeléséhez </w:t>
      </w:r>
      <w:proofErr w:type="gramStart"/>
      <w:r w:rsidRPr="00E46CDF">
        <w:t>25.000,-</w:t>
      </w:r>
      <w:proofErr w:type="gramEnd"/>
      <w:r w:rsidRPr="00E46CDF">
        <w:t xml:space="preserve"> Ft, azaz Huszonötezer forint összeggel hozzájárul a tartalék keret terhére.</w:t>
      </w:r>
    </w:p>
    <w:p w14:paraId="0C3F409C" w14:textId="6F120CAC" w:rsidR="00E46CDF" w:rsidRPr="00E46CDF" w:rsidRDefault="00E46CDF" w:rsidP="00586394">
      <w:r w:rsidRPr="00E46CDF">
        <w:t>Felkér</w:t>
      </w:r>
      <w:r w:rsidR="00020436">
        <w:t>te</w:t>
      </w:r>
      <w:r w:rsidRPr="00E46CDF">
        <w:t xml:space="preserve"> a Polgármester urat a szükséges intézkedés megtételére.</w:t>
      </w:r>
    </w:p>
    <w:p w14:paraId="719E4C6D" w14:textId="325D78BA" w:rsidR="00E46CDF" w:rsidRPr="00127497" w:rsidRDefault="00127497" w:rsidP="00127497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127497">
        <w:rPr>
          <w:b/>
          <w:bCs/>
          <w:i/>
          <w:iCs/>
          <w:lang w:val="hu-HU"/>
        </w:rPr>
        <w:t>Az intézkedés megtörtént.</w:t>
      </w:r>
    </w:p>
    <w:p w14:paraId="0CB72907" w14:textId="77777777" w:rsidR="00E46CDF" w:rsidRPr="00E46CDF" w:rsidRDefault="00E46CDF" w:rsidP="00586394"/>
    <w:p w14:paraId="69ADA76B" w14:textId="77777777" w:rsidR="00E46CDF" w:rsidRPr="00E46CDF" w:rsidRDefault="00E46CDF" w:rsidP="00586394"/>
    <w:p w14:paraId="68CD7E6E" w14:textId="313D2443" w:rsidR="00E46CDF" w:rsidRPr="00E46CDF" w:rsidRDefault="00E46CDF" w:rsidP="00586394">
      <w:pPr>
        <w:contextualSpacing/>
      </w:pPr>
      <w:r w:rsidRPr="00E46CDF">
        <w:rPr>
          <w:bCs/>
          <w:sz w:val="22"/>
        </w:rPr>
        <w:t>49/2021. (IX. 7.) KT határozat</w:t>
      </w:r>
      <w:r w:rsidR="00020436">
        <w:rPr>
          <w:bCs/>
          <w:sz w:val="22"/>
        </w:rPr>
        <w:t xml:space="preserve">tal a </w:t>
      </w:r>
      <w:r w:rsidRPr="00E46CDF">
        <w:t>Képviselő-testület úgy dönt</w:t>
      </w:r>
      <w:r w:rsidR="00020436">
        <w:t>ött</w:t>
      </w:r>
      <w:r w:rsidRPr="00E46CDF">
        <w:t>, hogy az Idősek Napját az Önkéntesség Magyarországi Éve 2021. programmal közösen szervezi meg a 2021. október 8-án tartandó zárónapon, melyhez élelmiszeralapanyagot biztosít.</w:t>
      </w:r>
    </w:p>
    <w:p w14:paraId="544D50EC" w14:textId="57754B4E" w:rsidR="00E46CDF" w:rsidRPr="00E46CDF" w:rsidRDefault="00E46CDF" w:rsidP="00586394">
      <w:r w:rsidRPr="00E46CDF">
        <w:t>Felkér</w:t>
      </w:r>
      <w:r w:rsidR="00020436">
        <w:t>te</w:t>
      </w:r>
      <w:r w:rsidRPr="00E46CDF">
        <w:t xml:space="preserve"> a Polgármester urat a szükséges intézkedés megtételére.</w:t>
      </w:r>
    </w:p>
    <w:p w14:paraId="35265DD4" w14:textId="79EFA315" w:rsidR="00E46CDF" w:rsidRPr="00127497" w:rsidRDefault="00127497" w:rsidP="00127497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127497">
        <w:rPr>
          <w:b/>
          <w:bCs/>
          <w:i/>
          <w:iCs/>
          <w:lang w:val="hu-HU"/>
        </w:rPr>
        <w:t>Az ebéd már meg volt rendelve, ezért egy másik alkalommal fogják igénybe venni a felajánlást az idősek.</w:t>
      </w:r>
    </w:p>
    <w:p w14:paraId="1529637A" w14:textId="77777777" w:rsidR="00E46CDF" w:rsidRPr="00E46CDF" w:rsidRDefault="00E46CDF" w:rsidP="00586394"/>
    <w:p w14:paraId="72DFC8A6" w14:textId="4722A13F" w:rsidR="00E46CDF" w:rsidRPr="00E46CDF" w:rsidRDefault="00E46CDF" w:rsidP="00586394">
      <w:pPr>
        <w:contextualSpacing/>
        <w:rPr>
          <w:color w:val="000000"/>
        </w:rPr>
      </w:pPr>
      <w:r w:rsidRPr="00E46CDF">
        <w:rPr>
          <w:bCs/>
          <w:sz w:val="22"/>
        </w:rPr>
        <w:t>50/2021. (IX. 7.) KT határozat</w:t>
      </w:r>
      <w:r w:rsidR="00020436">
        <w:rPr>
          <w:bCs/>
          <w:sz w:val="22"/>
        </w:rPr>
        <w:t xml:space="preserve">tal a </w:t>
      </w:r>
      <w:r w:rsidRPr="00E46CDF">
        <w:rPr>
          <w:color w:val="000000"/>
        </w:rPr>
        <w:t>Képviselő-testület az Alföldvíz Zrt. által összeállított gördülő fejlesztési tervet, a Gádoros ivóvízellátó rendszer felújítási és pótlási tervet elfogad</w:t>
      </w:r>
      <w:r w:rsidR="00020436">
        <w:rPr>
          <w:color w:val="000000"/>
        </w:rPr>
        <w:t>t</w:t>
      </w:r>
      <w:r w:rsidRPr="00E46CDF">
        <w:rPr>
          <w:color w:val="000000"/>
        </w:rPr>
        <w:t>a, azzal egyetért</w:t>
      </w:r>
      <w:r w:rsidR="00020436">
        <w:rPr>
          <w:color w:val="000000"/>
        </w:rPr>
        <w:t>ett</w:t>
      </w:r>
      <w:r w:rsidRPr="00E46CDF">
        <w:rPr>
          <w:color w:val="000000"/>
        </w:rPr>
        <w:t xml:space="preserve">. </w:t>
      </w:r>
    </w:p>
    <w:p w14:paraId="0E2171F5" w14:textId="41443A97" w:rsidR="00E46CDF" w:rsidRPr="00E46CDF" w:rsidRDefault="00E46CDF" w:rsidP="00586394">
      <w:pPr>
        <w:tabs>
          <w:tab w:val="left" w:leader="dot" w:pos="9072"/>
          <w:tab w:val="left" w:leader="dot" w:pos="16443"/>
        </w:tabs>
        <w:rPr>
          <w:color w:val="000000"/>
        </w:rPr>
      </w:pPr>
      <w:r w:rsidRPr="00E46CDF">
        <w:rPr>
          <w:color w:val="000000"/>
        </w:rPr>
        <w:t>Gádoros Nagyközség Önkormányzat Képviselő-testülete felhatalmaz</w:t>
      </w:r>
      <w:r w:rsidR="00020436">
        <w:rPr>
          <w:color w:val="000000"/>
        </w:rPr>
        <w:t>t</w:t>
      </w:r>
      <w:r w:rsidRPr="00E46CDF">
        <w:rPr>
          <w:color w:val="000000"/>
        </w:rPr>
        <w:t>a a Polgármester urat a Véleményező nyilatkozat és a Meghatalmazás aláírására, mellyel feljogosít</w:t>
      </w:r>
      <w:r w:rsidR="00020436">
        <w:rPr>
          <w:color w:val="000000"/>
        </w:rPr>
        <w:t>otta</w:t>
      </w:r>
      <w:r w:rsidRPr="00E46CDF">
        <w:rPr>
          <w:color w:val="000000"/>
        </w:rPr>
        <w:t xml:space="preserve"> az Alföldvíz Zrt-t, hogy teljes jogkörrel képviselje az eljárás teljes folyamatában. </w:t>
      </w:r>
    </w:p>
    <w:p w14:paraId="341D7BFA" w14:textId="7BF8F36A" w:rsidR="00E46CDF" w:rsidRPr="00127497" w:rsidRDefault="00127497" w:rsidP="00127497">
      <w:pPr>
        <w:pStyle w:val="Listaszerbekezds"/>
        <w:numPr>
          <w:ilvl w:val="0"/>
          <w:numId w:val="40"/>
        </w:numPr>
        <w:tabs>
          <w:tab w:val="left" w:leader="dot" w:pos="9072"/>
          <w:tab w:val="left" w:leader="dot" w:pos="16443"/>
        </w:tabs>
        <w:rPr>
          <w:b/>
          <w:bCs/>
          <w:i/>
          <w:iCs/>
          <w:color w:val="000000"/>
        </w:rPr>
      </w:pPr>
      <w:r w:rsidRPr="00127497">
        <w:rPr>
          <w:b/>
          <w:bCs/>
          <w:i/>
          <w:iCs/>
          <w:color w:val="000000"/>
          <w:lang w:val="hu-HU"/>
        </w:rPr>
        <w:t>Az Alföldvíz Zrt. részére megküldésre került.</w:t>
      </w:r>
    </w:p>
    <w:p w14:paraId="645C752B" w14:textId="77777777" w:rsidR="00E46CDF" w:rsidRPr="00E46CDF" w:rsidRDefault="00E46CDF" w:rsidP="00586394">
      <w:pPr>
        <w:tabs>
          <w:tab w:val="left" w:leader="dot" w:pos="9072"/>
          <w:tab w:val="left" w:leader="dot" w:pos="16443"/>
        </w:tabs>
        <w:rPr>
          <w:color w:val="000000"/>
        </w:rPr>
      </w:pPr>
    </w:p>
    <w:p w14:paraId="238BAC87" w14:textId="795DD14D" w:rsidR="00E46CDF" w:rsidRPr="00E46CDF" w:rsidRDefault="00E46CDF" w:rsidP="00586394">
      <w:pPr>
        <w:contextualSpacing/>
        <w:rPr>
          <w:color w:val="000000"/>
        </w:rPr>
      </w:pPr>
      <w:bookmarkStart w:id="1" w:name="_Hlk85439013"/>
      <w:r w:rsidRPr="00E46CDF">
        <w:rPr>
          <w:bCs/>
          <w:sz w:val="22"/>
        </w:rPr>
        <w:t>51/2021. (IX. 7.) KT határozat</w:t>
      </w:r>
      <w:r w:rsidR="00020436">
        <w:rPr>
          <w:bCs/>
          <w:sz w:val="22"/>
        </w:rPr>
        <w:t xml:space="preserve">tal a </w:t>
      </w:r>
      <w:bookmarkEnd w:id="1"/>
      <w:r w:rsidRPr="00E46CDF">
        <w:rPr>
          <w:color w:val="000000"/>
        </w:rPr>
        <w:t>Képviselő-testület az Alföldvíz Zrt. által összeállított gördülő fejlesztési tervet, a Gádoros szennyvízelvezető és -tisztító rendszer felújítási és pótlási tervet elfogad</w:t>
      </w:r>
      <w:r w:rsidR="00586394">
        <w:rPr>
          <w:color w:val="000000"/>
        </w:rPr>
        <w:t>t</w:t>
      </w:r>
      <w:r w:rsidRPr="00E46CDF">
        <w:rPr>
          <w:color w:val="000000"/>
        </w:rPr>
        <w:t>a, azzal egyetért</w:t>
      </w:r>
      <w:r w:rsidR="00586394">
        <w:rPr>
          <w:color w:val="000000"/>
        </w:rPr>
        <w:t>ett</w:t>
      </w:r>
      <w:r w:rsidRPr="00E46CDF">
        <w:rPr>
          <w:color w:val="000000"/>
        </w:rPr>
        <w:t xml:space="preserve">. </w:t>
      </w:r>
    </w:p>
    <w:p w14:paraId="406676E2" w14:textId="22D62383" w:rsidR="00E46CDF" w:rsidRPr="00E46CDF" w:rsidRDefault="00E46CDF" w:rsidP="00586394">
      <w:pPr>
        <w:tabs>
          <w:tab w:val="left" w:leader="dot" w:pos="9072"/>
          <w:tab w:val="left" w:leader="dot" w:pos="16443"/>
        </w:tabs>
        <w:rPr>
          <w:color w:val="000000"/>
        </w:rPr>
      </w:pPr>
      <w:r w:rsidRPr="00E46CDF">
        <w:rPr>
          <w:color w:val="000000"/>
        </w:rPr>
        <w:t>Gádoros Nagyközség Önkormányzat Képviselő-testülete felhatalmaz</w:t>
      </w:r>
      <w:r w:rsidR="00586394">
        <w:rPr>
          <w:color w:val="000000"/>
        </w:rPr>
        <w:t>t</w:t>
      </w:r>
      <w:r w:rsidRPr="00E46CDF">
        <w:rPr>
          <w:color w:val="000000"/>
        </w:rPr>
        <w:t>a a Polgármester urat a Véleményező nyilatkozat és a Meghatalmazás aláírására, mellyel feljogosít</w:t>
      </w:r>
      <w:r w:rsidR="00586394">
        <w:rPr>
          <w:color w:val="000000"/>
        </w:rPr>
        <w:t>otta</w:t>
      </w:r>
      <w:r w:rsidRPr="00E46CDF">
        <w:rPr>
          <w:color w:val="000000"/>
        </w:rPr>
        <w:t xml:space="preserve"> az Alföldvíz Zrt-t, hogy teljes jogkörrel képviselje az eljárás teljes folyamatában. </w:t>
      </w:r>
    </w:p>
    <w:p w14:paraId="00B1B35E" w14:textId="77777777" w:rsidR="00127497" w:rsidRPr="00127497" w:rsidRDefault="00127497" w:rsidP="00127497">
      <w:pPr>
        <w:pStyle w:val="Listaszerbekezds"/>
        <w:numPr>
          <w:ilvl w:val="0"/>
          <w:numId w:val="40"/>
        </w:numPr>
        <w:tabs>
          <w:tab w:val="left" w:leader="dot" w:pos="9072"/>
          <w:tab w:val="left" w:leader="dot" w:pos="16443"/>
        </w:tabs>
        <w:rPr>
          <w:b/>
          <w:bCs/>
          <w:i/>
          <w:iCs/>
          <w:color w:val="000000"/>
        </w:rPr>
      </w:pPr>
      <w:r w:rsidRPr="00127497">
        <w:rPr>
          <w:b/>
          <w:bCs/>
          <w:i/>
          <w:iCs/>
          <w:color w:val="000000"/>
          <w:lang w:val="hu-HU"/>
        </w:rPr>
        <w:t>Az Alföldvíz Zrt. részére megküldésre került.</w:t>
      </w:r>
    </w:p>
    <w:p w14:paraId="35EB8CA7" w14:textId="77777777" w:rsidR="00E46CDF" w:rsidRPr="00E46CDF" w:rsidRDefault="00E46CDF" w:rsidP="00E46CDF">
      <w:pPr>
        <w:tabs>
          <w:tab w:val="left" w:leader="dot" w:pos="9072"/>
          <w:tab w:val="left" w:leader="dot" w:pos="16443"/>
        </w:tabs>
        <w:rPr>
          <w:color w:val="000000"/>
        </w:rPr>
      </w:pPr>
    </w:p>
    <w:p w14:paraId="3997982A" w14:textId="77777777" w:rsidR="00E46CDF" w:rsidRPr="00E46CDF" w:rsidRDefault="00E46CDF" w:rsidP="00E46CDF">
      <w:pPr>
        <w:tabs>
          <w:tab w:val="left" w:leader="dot" w:pos="9072"/>
          <w:tab w:val="left" w:leader="dot" w:pos="16443"/>
        </w:tabs>
        <w:rPr>
          <w:color w:val="000000"/>
        </w:rPr>
      </w:pPr>
    </w:p>
    <w:p w14:paraId="2DD069A1" w14:textId="6D54AE5A" w:rsidR="00E46CDF" w:rsidRPr="00E46CDF" w:rsidRDefault="00E46CDF" w:rsidP="006672C2">
      <w:pPr>
        <w:contextualSpacing/>
      </w:pPr>
      <w:r w:rsidRPr="00E46CDF">
        <w:rPr>
          <w:bCs/>
          <w:sz w:val="22"/>
        </w:rPr>
        <w:t>52/2021. (IX. 7.) KT határozat</w:t>
      </w:r>
      <w:r w:rsidR="00586394">
        <w:rPr>
          <w:bCs/>
          <w:sz w:val="22"/>
        </w:rPr>
        <w:t xml:space="preserve">tal a </w:t>
      </w:r>
      <w:bookmarkStart w:id="2" w:name="_Hlk522193825"/>
      <w:r w:rsidRPr="00E46CDF">
        <w:t xml:space="preserve">Képviselő-testület </w:t>
      </w:r>
      <w:r w:rsidRPr="00E46CDF">
        <w:rPr>
          <w:b/>
        </w:rPr>
        <w:t>nem fogad</w:t>
      </w:r>
      <w:r w:rsidR="00586394">
        <w:rPr>
          <w:b/>
        </w:rPr>
        <w:t>t</w:t>
      </w:r>
      <w:r w:rsidRPr="00E46CDF">
        <w:rPr>
          <w:b/>
        </w:rPr>
        <w:t>a el</w:t>
      </w:r>
      <w:r w:rsidRPr="00E46CDF">
        <w:t xml:space="preserve"> a Gádorosi Birkózó Egyesület 2021. évi féléves beszámolóját.</w:t>
      </w:r>
    </w:p>
    <w:p w14:paraId="2F7116B6" w14:textId="0CA25BEA" w:rsidR="00E46CDF" w:rsidRPr="00E46CDF" w:rsidRDefault="00E46CDF" w:rsidP="006672C2">
      <w:pPr>
        <w:spacing w:line="259" w:lineRule="auto"/>
        <w:contextualSpacing/>
      </w:pPr>
      <w:r w:rsidRPr="00E46CDF">
        <w:t>Felhív</w:t>
      </w:r>
      <w:r w:rsidR="00586394">
        <w:t>t</w:t>
      </w:r>
      <w:r w:rsidRPr="00E46CDF">
        <w:t>a az egyesület elnökét a Pénzügyi, Gazdasági és Környezetvédelmi Bizottság részére küldje meg az egyesület 2021. félévig tételes beszámolóját.</w:t>
      </w:r>
    </w:p>
    <w:p w14:paraId="13D19867" w14:textId="3A2008EF" w:rsidR="00E46CDF" w:rsidRPr="00E46CDF" w:rsidRDefault="00E46CDF" w:rsidP="006672C2">
      <w:pPr>
        <w:spacing w:line="259" w:lineRule="auto"/>
        <w:contextualSpacing/>
      </w:pPr>
      <w:proofErr w:type="spellStart"/>
      <w:r w:rsidRPr="00E46CDF">
        <w:t>Felké</w:t>
      </w:r>
      <w:r w:rsidR="006672C2">
        <w:t>te</w:t>
      </w:r>
      <w:proofErr w:type="spellEnd"/>
      <w:r w:rsidRPr="00E46CDF">
        <w:t xml:space="preserve"> a polgármestert a szükséges intézkedés megtételére.</w:t>
      </w:r>
    </w:p>
    <w:p w14:paraId="6AD070EC" w14:textId="2C2817A5" w:rsidR="00E46CDF" w:rsidRPr="00127497" w:rsidRDefault="00127497" w:rsidP="00127497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127497">
        <w:rPr>
          <w:b/>
          <w:bCs/>
          <w:i/>
          <w:iCs/>
          <w:lang w:val="hu-HU"/>
        </w:rPr>
        <w:t>A Birkózó Egyesület megküldte a szükséges tételes beszámolóját.</w:t>
      </w:r>
    </w:p>
    <w:bookmarkEnd w:id="2"/>
    <w:p w14:paraId="0CD7FD4B" w14:textId="77777777" w:rsidR="00E46CDF" w:rsidRPr="00E46CDF" w:rsidRDefault="00E46CDF" w:rsidP="006672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51CDD3E" w14:textId="77777777" w:rsidR="00E46CDF" w:rsidRPr="00E46CDF" w:rsidRDefault="00E46CDF" w:rsidP="006672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453BDBE" w14:textId="057ECF85" w:rsidR="00E46CDF" w:rsidRPr="00E46CDF" w:rsidRDefault="00E46CDF" w:rsidP="006672C2">
      <w:pPr>
        <w:contextualSpacing/>
      </w:pPr>
      <w:r w:rsidRPr="00E46CDF">
        <w:rPr>
          <w:bCs/>
          <w:sz w:val="22"/>
        </w:rPr>
        <w:t>53/2021. (IX. 7.) KT határozat</w:t>
      </w:r>
      <w:r w:rsidR="00586394">
        <w:rPr>
          <w:bCs/>
          <w:sz w:val="22"/>
        </w:rPr>
        <w:t xml:space="preserve">tal a </w:t>
      </w:r>
      <w:r w:rsidRPr="00E46CDF">
        <w:t>Képviselő-testület a Gádorosi Labdarúgó SE 2021. évi féléves beszámolóját elfogad</w:t>
      </w:r>
      <w:r w:rsidR="00586394">
        <w:t>t</w:t>
      </w:r>
      <w:r w:rsidRPr="00E46CDF">
        <w:t>a.</w:t>
      </w:r>
    </w:p>
    <w:p w14:paraId="5BA30813" w14:textId="0DA44481" w:rsidR="00E46CDF" w:rsidRPr="00FC1415" w:rsidRDefault="00FC1415" w:rsidP="00FC1415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FC1415">
        <w:rPr>
          <w:b/>
          <w:bCs/>
          <w:i/>
          <w:iCs/>
          <w:lang w:val="hu-HU"/>
        </w:rPr>
        <w:t>A határozat megküldésre került a Labdarúgó SE részére.</w:t>
      </w:r>
    </w:p>
    <w:p w14:paraId="5E42FA45" w14:textId="77777777" w:rsidR="00E46CDF" w:rsidRPr="00E46CDF" w:rsidRDefault="00E46CDF" w:rsidP="006672C2"/>
    <w:p w14:paraId="4A88065B" w14:textId="77777777" w:rsidR="00E46CDF" w:rsidRPr="00E46CDF" w:rsidRDefault="00E46CDF" w:rsidP="006672C2"/>
    <w:p w14:paraId="2879EFE5" w14:textId="48BF15F0" w:rsidR="00E46CDF" w:rsidRPr="00E46CDF" w:rsidRDefault="00E46CDF" w:rsidP="006672C2">
      <w:pPr>
        <w:contextualSpacing/>
      </w:pPr>
      <w:r w:rsidRPr="00E46CDF">
        <w:rPr>
          <w:bCs/>
          <w:sz w:val="22"/>
        </w:rPr>
        <w:lastRenderedPageBreak/>
        <w:t>54/2021. (IX. 7.) KT határozat</w:t>
      </w:r>
      <w:r w:rsidR="00586394">
        <w:rPr>
          <w:bCs/>
          <w:sz w:val="22"/>
        </w:rPr>
        <w:t xml:space="preserve">tal a </w:t>
      </w:r>
      <w:r w:rsidRPr="00E46CDF">
        <w:t>Képviselő-testület dönt</w:t>
      </w:r>
      <w:r w:rsidR="00586394">
        <w:t>ött</w:t>
      </w:r>
      <w:r w:rsidRPr="00E46CDF">
        <w:t xml:space="preserve"> arról, hogy a 2021. évi Falunapon 2021. szeptember 25-én 19 órától a Gádorosi Kisboldogasszony Katolikus Általános Iskola tornatermében megrendezi a Falunapi Bálat. </w:t>
      </w:r>
    </w:p>
    <w:p w14:paraId="68F4E753" w14:textId="77777777" w:rsidR="00E46CDF" w:rsidRPr="00E46CDF" w:rsidRDefault="00E46CDF" w:rsidP="005F6F36">
      <w:r w:rsidRPr="00E46CDF">
        <w:t>A veszélyhelyzetre tekintettel a 12 éven felüliek védettségi igazolvány felmutatásával vehetnek részt.</w:t>
      </w:r>
    </w:p>
    <w:p w14:paraId="485C9449" w14:textId="77777777" w:rsidR="00E46CDF" w:rsidRPr="00E46CDF" w:rsidRDefault="00E46CDF" w:rsidP="005F6F36">
      <w:r w:rsidRPr="00E46CDF">
        <w:t>Felkéri a Polgármester urat a szükséges intézkedés megtételére.</w:t>
      </w:r>
    </w:p>
    <w:p w14:paraId="22B18452" w14:textId="74A7BE8B" w:rsidR="00E46CDF" w:rsidRPr="00BD7D9F" w:rsidRDefault="00BD7D9F" w:rsidP="00BD7D9F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 xml:space="preserve">Kevés volt a jelentkező, ezért </w:t>
      </w:r>
      <w:r w:rsidRPr="00BD7D9F">
        <w:rPr>
          <w:b/>
          <w:bCs/>
          <w:i/>
          <w:iCs/>
          <w:lang w:val="hu-HU"/>
        </w:rPr>
        <w:t>a bá</w:t>
      </w:r>
      <w:r>
        <w:rPr>
          <w:b/>
          <w:bCs/>
          <w:i/>
          <w:iCs/>
          <w:lang w:val="hu-HU"/>
        </w:rPr>
        <w:t>l</w:t>
      </w:r>
      <w:r w:rsidRPr="00BD7D9F">
        <w:rPr>
          <w:b/>
          <w:bCs/>
          <w:i/>
          <w:iCs/>
          <w:lang w:val="hu-HU"/>
        </w:rPr>
        <w:t xml:space="preserve"> </w:t>
      </w:r>
      <w:r w:rsidR="00AC1832">
        <w:rPr>
          <w:b/>
          <w:bCs/>
          <w:i/>
          <w:iCs/>
          <w:lang w:val="hu-HU"/>
        </w:rPr>
        <w:t>nem került megtartásra</w:t>
      </w:r>
      <w:r w:rsidRPr="00BD7D9F">
        <w:rPr>
          <w:b/>
          <w:bCs/>
          <w:i/>
          <w:iCs/>
          <w:lang w:val="hu-HU"/>
        </w:rPr>
        <w:t>.</w:t>
      </w:r>
    </w:p>
    <w:p w14:paraId="5F20B798" w14:textId="77777777" w:rsidR="00BD7D9F" w:rsidRPr="00E46CDF" w:rsidRDefault="00BD7D9F" w:rsidP="00BD7D9F">
      <w:pPr>
        <w:pStyle w:val="Listaszerbekezds"/>
      </w:pPr>
    </w:p>
    <w:p w14:paraId="360AF5B5" w14:textId="23E8A796" w:rsidR="00E46CDF" w:rsidRPr="00E46CDF" w:rsidRDefault="00E46CDF" w:rsidP="005F6F36">
      <w:pPr>
        <w:contextualSpacing/>
      </w:pPr>
      <w:r w:rsidRPr="00E46CDF">
        <w:rPr>
          <w:bCs/>
          <w:sz w:val="22"/>
        </w:rPr>
        <w:t>55/2021. (IX. 7.) KT határozat</w:t>
      </w:r>
      <w:r w:rsidR="006672C2">
        <w:rPr>
          <w:bCs/>
          <w:sz w:val="22"/>
        </w:rPr>
        <w:t xml:space="preserve">tal a </w:t>
      </w:r>
      <w:r w:rsidRPr="00E46CDF">
        <w:t>Képviselő-testület elfogad</w:t>
      </w:r>
      <w:r w:rsidR="005F6F36">
        <w:t>t</w:t>
      </w:r>
      <w:r w:rsidRPr="00E46CDF">
        <w:t>a a Települési Értéktár Bizottság éves beszámolóját.</w:t>
      </w:r>
    </w:p>
    <w:p w14:paraId="5D80EC35" w14:textId="5CEB5431" w:rsidR="00E46CDF" w:rsidRPr="00AB616C" w:rsidRDefault="00AB616C" w:rsidP="00AB616C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AB616C">
        <w:rPr>
          <w:b/>
          <w:bCs/>
          <w:i/>
          <w:iCs/>
          <w:lang w:val="hu-HU"/>
        </w:rPr>
        <w:t>A határozat megküldésre került a bizottság részére.</w:t>
      </w:r>
    </w:p>
    <w:p w14:paraId="41D285F2" w14:textId="77777777" w:rsidR="00E46CDF" w:rsidRPr="00E46CDF" w:rsidRDefault="00E46CDF" w:rsidP="005F6F36"/>
    <w:p w14:paraId="2B17F2A4" w14:textId="6109B5AD" w:rsidR="00E46CDF" w:rsidRPr="00E46CDF" w:rsidRDefault="00E46CDF" w:rsidP="00D37F91">
      <w:pPr>
        <w:contextualSpacing/>
      </w:pPr>
      <w:r w:rsidRPr="00E46CDF">
        <w:rPr>
          <w:bCs/>
          <w:sz w:val="22"/>
        </w:rPr>
        <w:t>56/2021. (IX. 7.) KT határozat</w:t>
      </w:r>
      <w:r w:rsidR="005F6F36">
        <w:rPr>
          <w:bCs/>
          <w:sz w:val="22"/>
        </w:rPr>
        <w:t xml:space="preserve">tal a </w:t>
      </w:r>
      <w:r w:rsidRPr="00E46CDF">
        <w:t>Képviselő-testület hozzájárul</w:t>
      </w:r>
      <w:r w:rsidR="005F6F36">
        <w:t>t</w:t>
      </w:r>
      <w:r w:rsidRPr="00E46CDF">
        <w:t xml:space="preserve"> az 5932 Gádoros, Kossuth Lajos utca 27. szám alatti Fogászati rendelőben lévő fogászati egységkészülék selejtezéséhez. </w:t>
      </w:r>
    </w:p>
    <w:p w14:paraId="1491959E" w14:textId="2111EEE7" w:rsidR="00E46CDF" w:rsidRPr="00E46CDF" w:rsidRDefault="00E46CDF" w:rsidP="00D37F91">
      <w:r w:rsidRPr="00E46CDF">
        <w:t>Megbíz</w:t>
      </w:r>
      <w:r w:rsidR="005F6F36">
        <w:t>t</w:t>
      </w:r>
      <w:r w:rsidRPr="00E46CDF">
        <w:t>a a polgármester urat a készülék értékesítésének előkészítésével.</w:t>
      </w:r>
    </w:p>
    <w:p w14:paraId="30259A01" w14:textId="57F2E54C" w:rsidR="00E46CDF" w:rsidRPr="008D31BC" w:rsidRDefault="008D31BC" w:rsidP="008D31BC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8D31BC">
        <w:rPr>
          <w:b/>
          <w:bCs/>
          <w:i/>
          <w:iCs/>
          <w:lang w:val="hu-HU"/>
        </w:rPr>
        <w:t xml:space="preserve">Az új fogászati szék megérkezett. Az intézkedés folyamatban van. </w:t>
      </w:r>
    </w:p>
    <w:p w14:paraId="3255D941" w14:textId="77777777" w:rsidR="00E46CDF" w:rsidRPr="00E46CDF" w:rsidRDefault="00E46CDF" w:rsidP="00D37F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27C68DC" w14:textId="77777777" w:rsidR="00E46CDF" w:rsidRPr="00E46CDF" w:rsidRDefault="00E46CDF" w:rsidP="00D37F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A2F021" w14:textId="21A95544" w:rsidR="00E46CDF" w:rsidRPr="00E46CDF" w:rsidRDefault="00E46CDF" w:rsidP="00D37F91">
      <w:pPr>
        <w:contextualSpacing/>
      </w:pPr>
      <w:r w:rsidRPr="00E46CDF">
        <w:rPr>
          <w:bCs/>
          <w:sz w:val="22"/>
        </w:rPr>
        <w:t>57/2021. (IX. 7.) KT határozat</w:t>
      </w:r>
      <w:r w:rsidR="005F6F36">
        <w:rPr>
          <w:bCs/>
          <w:sz w:val="22"/>
        </w:rPr>
        <w:t xml:space="preserve">tal a </w:t>
      </w:r>
      <w:r w:rsidRPr="00E46CDF">
        <w:t>Képviselő-testület csatlakoz</w:t>
      </w:r>
      <w:r w:rsidR="005F6F36">
        <w:t xml:space="preserve">ott </w:t>
      </w:r>
      <w:r w:rsidRPr="00E46CDF">
        <w:t>az emberi Erőforrások Minisztériuma által a 2022. évi fordulójára meghirdetett Bursa Hungarica Felsőoktatási Önkormányzati Ösztöndíjpályázathoz és egyben elfogad</w:t>
      </w:r>
      <w:r w:rsidR="005F6F36">
        <w:t>t</w:t>
      </w:r>
      <w:r w:rsidRPr="00E46CDF">
        <w:t>a a</w:t>
      </w:r>
      <w:r w:rsidR="005F6F36">
        <w:t xml:space="preserve"> csat</w:t>
      </w:r>
      <w:r w:rsidRPr="00E46CDF">
        <w:t>lakozási nyilatkozatot</w:t>
      </w:r>
      <w:r w:rsidR="005F6F36">
        <w:t>.</w:t>
      </w:r>
    </w:p>
    <w:p w14:paraId="41E323B0" w14:textId="022E971F" w:rsidR="00E46CDF" w:rsidRPr="008D31BC" w:rsidRDefault="008D31BC" w:rsidP="008D31BC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8D31BC">
        <w:rPr>
          <w:b/>
          <w:bCs/>
          <w:i/>
          <w:iCs/>
          <w:lang w:val="hu-HU"/>
        </w:rPr>
        <w:t>Az csatlak</w:t>
      </w:r>
      <w:r w:rsidR="00AD65D7">
        <w:rPr>
          <w:b/>
          <w:bCs/>
          <w:i/>
          <w:iCs/>
          <w:lang w:val="hu-HU"/>
        </w:rPr>
        <w:t>ozá</w:t>
      </w:r>
      <w:r w:rsidRPr="008D31BC">
        <w:rPr>
          <w:b/>
          <w:bCs/>
          <w:i/>
          <w:iCs/>
          <w:lang w:val="hu-HU"/>
        </w:rPr>
        <w:t>s megtörtént, meghirdetésre került a Gádorosi Honlapon és a Facebook oldalon.</w:t>
      </w:r>
      <w:r w:rsidR="00FE6CFD">
        <w:rPr>
          <w:b/>
          <w:bCs/>
          <w:i/>
          <w:iCs/>
          <w:lang w:val="hu-HU"/>
        </w:rPr>
        <w:t xml:space="preserve"> 2021. november 5-ig lehetett jelentkezni.</w:t>
      </w:r>
    </w:p>
    <w:p w14:paraId="6DBC2B80" w14:textId="77777777" w:rsidR="00E46CDF" w:rsidRPr="00E46CDF" w:rsidRDefault="00E46CDF" w:rsidP="00D37F91"/>
    <w:p w14:paraId="343390F7" w14:textId="62E0ECE4" w:rsidR="00E46CDF" w:rsidRPr="00E46CDF" w:rsidRDefault="00E46CDF" w:rsidP="00D37F91">
      <w:pPr>
        <w:contextualSpacing/>
        <w:rPr>
          <w:rFonts w:eastAsia="Times New Roman"/>
          <w:lang w:eastAsia="hu-HU"/>
        </w:rPr>
      </w:pPr>
      <w:r w:rsidRPr="00E46CDF">
        <w:rPr>
          <w:bCs/>
          <w:sz w:val="22"/>
        </w:rPr>
        <w:t>58/2021. (IX. 7.) KT határozat</w:t>
      </w:r>
      <w:r w:rsidR="005F6F36">
        <w:rPr>
          <w:bCs/>
          <w:sz w:val="22"/>
        </w:rPr>
        <w:t xml:space="preserve">tal a </w:t>
      </w:r>
      <w:r w:rsidRPr="00E46CDF">
        <w:t>Képviselő-testület dönt</w:t>
      </w:r>
      <w:r w:rsidR="005F6F36">
        <w:t>ött</w:t>
      </w:r>
      <w:r w:rsidRPr="00E46CDF">
        <w:t xml:space="preserve"> arról, hogy Tóth Ferenc 5932 Gádoros, Mező u. 1. sz. alatti lakos részére </w:t>
      </w:r>
      <w:r w:rsidRPr="00E46CDF">
        <w:rPr>
          <w:b/>
        </w:rPr>
        <w:t>nem kívánja eladni</w:t>
      </w:r>
      <w:r w:rsidRPr="00E46CDF">
        <w:t xml:space="preserve"> az 5932 Gádoros, Bajcsy-</w:t>
      </w:r>
      <w:proofErr w:type="spellStart"/>
      <w:r w:rsidRPr="00E46CDF">
        <w:t>Zs</w:t>
      </w:r>
      <w:proofErr w:type="spellEnd"/>
      <w:r w:rsidRPr="00E46CDF">
        <w:t>. u. 80. szám alatti (belterület 1566/4 hrsz., 323 m</w:t>
      </w:r>
      <w:r w:rsidRPr="00E46CDF">
        <w:rPr>
          <w:vertAlign w:val="superscript"/>
        </w:rPr>
        <w:t>2</w:t>
      </w:r>
      <w:r w:rsidRPr="00E46CDF">
        <w:t>) kert önkormányzati tulajdonú ingatlant.</w:t>
      </w:r>
    </w:p>
    <w:p w14:paraId="394D3523" w14:textId="69CA5207" w:rsidR="00E46CDF" w:rsidRPr="00AD65D7" w:rsidRDefault="00AD65D7" w:rsidP="00AD65D7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AD65D7">
        <w:rPr>
          <w:b/>
          <w:bCs/>
          <w:i/>
          <w:iCs/>
          <w:lang w:val="hu-HU"/>
        </w:rPr>
        <w:t>Tóth Ferenc tájékoztatása megtörtént</w:t>
      </w:r>
      <w:r w:rsidR="00A1596B">
        <w:rPr>
          <w:b/>
          <w:bCs/>
          <w:i/>
          <w:iCs/>
          <w:lang w:val="hu-HU"/>
        </w:rPr>
        <w:t>, azt elfogadta.</w:t>
      </w:r>
    </w:p>
    <w:p w14:paraId="1FF26CEC" w14:textId="77777777" w:rsidR="00AD65D7" w:rsidRPr="00E46CDF" w:rsidRDefault="00AD65D7" w:rsidP="00AD65D7">
      <w:pPr>
        <w:pStyle w:val="Listaszerbekezds"/>
      </w:pPr>
    </w:p>
    <w:p w14:paraId="387046D3" w14:textId="40CD4404" w:rsidR="00E46CDF" w:rsidRPr="00E46CDF" w:rsidRDefault="00E46CDF" w:rsidP="00D37F91">
      <w:pPr>
        <w:contextualSpacing/>
      </w:pPr>
      <w:r w:rsidRPr="00E46CDF">
        <w:rPr>
          <w:bCs/>
          <w:sz w:val="22"/>
        </w:rPr>
        <w:t>59/2021. (IX. 7.) KT határozat</w:t>
      </w:r>
      <w:r w:rsidR="005F6F36">
        <w:rPr>
          <w:bCs/>
          <w:sz w:val="22"/>
        </w:rPr>
        <w:t xml:space="preserve">tal a </w:t>
      </w:r>
      <w:r w:rsidRPr="00E46CDF">
        <w:t>Képviselő-testület dönt</w:t>
      </w:r>
      <w:r w:rsidR="005F6F36">
        <w:t>ött</w:t>
      </w:r>
      <w:r w:rsidRPr="00E46CDF">
        <w:t xml:space="preserve"> arról, hogy Tóth Ferenc 5932 Gádoros, Mező u. 1. sz. alatti lakos részére bérbe kívánja adni az 5932 Gádoros, Bajcsy-</w:t>
      </w:r>
      <w:proofErr w:type="spellStart"/>
      <w:r w:rsidRPr="00E46CDF">
        <w:t>Zs</w:t>
      </w:r>
      <w:proofErr w:type="spellEnd"/>
      <w:r w:rsidRPr="00E46CDF">
        <w:t>. u. 80. szám alatti (belterület 1566/4 hrsz.) önkormányzati tulajdonú ingatlan területéből a kert részét (323 m</w:t>
      </w:r>
      <w:r w:rsidRPr="00E46CDF">
        <w:rPr>
          <w:vertAlign w:val="superscript"/>
        </w:rPr>
        <w:t>2</w:t>
      </w:r>
      <w:r w:rsidRPr="00E46CDF">
        <w:t>).</w:t>
      </w:r>
    </w:p>
    <w:p w14:paraId="037EAF58" w14:textId="36223B40" w:rsidR="00E46CDF" w:rsidRPr="00E46CDF" w:rsidRDefault="00E46CDF" w:rsidP="00D37F91">
      <w:r w:rsidRPr="00E46CDF">
        <w:t>Felkér</w:t>
      </w:r>
      <w:r w:rsidR="005F6F36">
        <w:t>te</w:t>
      </w:r>
      <w:r w:rsidRPr="00E46CDF">
        <w:t xml:space="preserve"> a Polgármester urat a szükséges intézkedés megtételére és a bérleti szerződés előkészítésére.</w:t>
      </w:r>
    </w:p>
    <w:p w14:paraId="2E19747F" w14:textId="0B817DF3" w:rsidR="00E46CDF" w:rsidRPr="00A1596B" w:rsidRDefault="00654030" w:rsidP="00654030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A1596B">
        <w:rPr>
          <w:b/>
          <w:bCs/>
          <w:i/>
          <w:iCs/>
          <w:lang w:val="hu-HU"/>
        </w:rPr>
        <w:t>Tóth Ferenc tájékoztatása megtörtént.</w:t>
      </w:r>
      <w:r w:rsidR="00A1596B">
        <w:rPr>
          <w:b/>
          <w:bCs/>
          <w:i/>
          <w:iCs/>
          <w:lang w:val="hu-HU"/>
        </w:rPr>
        <w:t xml:space="preserve"> A bérleti szerződés elkészült, melyről a Képviselő-testület hoz döntést.</w:t>
      </w:r>
    </w:p>
    <w:p w14:paraId="570388FA" w14:textId="77777777" w:rsidR="00E46CDF" w:rsidRPr="00E46CDF" w:rsidRDefault="00E46CDF" w:rsidP="00D37F91"/>
    <w:p w14:paraId="3DAAB55D" w14:textId="77777777" w:rsidR="00E46CDF" w:rsidRPr="00E46CDF" w:rsidRDefault="00E46CDF" w:rsidP="00D37F91"/>
    <w:p w14:paraId="78F415FA" w14:textId="3C7F6D7B" w:rsidR="00E46CDF" w:rsidRPr="00E46CDF" w:rsidRDefault="00E46CDF" w:rsidP="00D37F91">
      <w:pPr>
        <w:contextualSpacing/>
      </w:pPr>
      <w:r w:rsidRPr="00E46CDF">
        <w:rPr>
          <w:bCs/>
          <w:sz w:val="22"/>
        </w:rPr>
        <w:t>60/2021. (IX. 7.) KT határozat</w:t>
      </w:r>
      <w:r w:rsidR="005F6F36">
        <w:rPr>
          <w:bCs/>
          <w:sz w:val="22"/>
        </w:rPr>
        <w:t>tal a K</w:t>
      </w:r>
      <w:r w:rsidRPr="00E46CDF">
        <w:t>épviselő-testület kinyilvánít</w:t>
      </w:r>
      <w:r w:rsidR="005F6F36">
        <w:t>otta</w:t>
      </w:r>
      <w:r w:rsidRPr="00E46CDF">
        <w:t xml:space="preserve">, hogy a Panoráma Vendégház (Szováta, </w:t>
      </w:r>
      <w:proofErr w:type="spellStart"/>
      <w:r w:rsidRPr="00E46CDF">
        <w:t>Restad</w:t>
      </w:r>
      <w:proofErr w:type="spellEnd"/>
      <w:r w:rsidRPr="00E46CDF">
        <w:t xml:space="preserve"> 40.) ingatlan értékét eladási irányárként 375.000 Euróban állapít</w:t>
      </w:r>
      <w:r w:rsidR="00C007B5">
        <w:t>otta</w:t>
      </w:r>
      <w:r w:rsidRPr="00E46CDF">
        <w:t xml:space="preserve"> meg. </w:t>
      </w:r>
    </w:p>
    <w:p w14:paraId="4E4F85A7" w14:textId="2E0DBBCC" w:rsidR="00E46CDF" w:rsidRPr="00E46CDF" w:rsidRDefault="00E46CDF" w:rsidP="00D37F91">
      <w:r w:rsidRPr="00E46CDF">
        <w:t>Felkér</w:t>
      </w:r>
      <w:r w:rsidR="00C007B5">
        <w:t>te</w:t>
      </w:r>
      <w:r w:rsidRPr="00E46CDF">
        <w:t xml:space="preserve"> a Szogádor Kft. ügyvezetőjét az ingatlan értékesítése ügyében eljárjon és a megtett intézkedéseiről tájékoztatást adjon.</w:t>
      </w:r>
    </w:p>
    <w:p w14:paraId="5BC739D3" w14:textId="195EE3ED" w:rsidR="00E46CDF" w:rsidRPr="00983DDE" w:rsidRDefault="00983DDE" w:rsidP="00983DDE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983DDE">
        <w:rPr>
          <w:b/>
          <w:bCs/>
          <w:i/>
          <w:iCs/>
          <w:lang w:val="hu-HU"/>
        </w:rPr>
        <w:t>A Szogádor Kft.-</w:t>
      </w:r>
      <w:proofErr w:type="spellStart"/>
      <w:r w:rsidRPr="00983DDE">
        <w:rPr>
          <w:b/>
          <w:bCs/>
          <w:i/>
          <w:iCs/>
          <w:lang w:val="hu-HU"/>
        </w:rPr>
        <w:t>nek</w:t>
      </w:r>
      <w:proofErr w:type="spellEnd"/>
      <w:r w:rsidRPr="00983DDE">
        <w:rPr>
          <w:b/>
          <w:bCs/>
          <w:i/>
          <w:iCs/>
          <w:lang w:val="hu-HU"/>
        </w:rPr>
        <w:t xml:space="preserve"> megküldésre került a határozat. Magyarországon már meghirdetésre került a vendégház.</w:t>
      </w:r>
    </w:p>
    <w:p w14:paraId="29D344F9" w14:textId="77777777" w:rsidR="00E46CDF" w:rsidRPr="00E46CDF" w:rsidRDefault="00E46CDF" w:rsidP="00D37F91"/>
    <w:p w14:paraId="2909CF16" w14:textId="77777777" w:rsidR="00E46CDF" w:rsidRPr="00E46CDF" w:rsidRDefault="00E46CDF" w:rsidP="00D37F91"/>
    <w:p w14:paraId="3C903ABE" w14:textId="4CCC31FA" w:rsidR="00E46CDF" w:rsidRPr="00E46CDF" w:rsidRDefault="00E46CDF" w:rsidP="00983DDE">
      <w:pPr>
        <w:contextualSpacing/>
        <w:rPr>
          <w:rFonts w:eastAsia="Times New Roman"/>
          <w:lang w:eastAsia="hu-HU"/>
        </w:rPr>
      </w:pPr>
      <w:r w:rsidRPr="00E46CDF">
        <w:rPr>
          <w:bCs/>
          <w:sz w:val="22"/>
        </w:rPr>
        <w:t>61/2021. (IX. 7.) KT határozat</w:t>
      </w:r>
      <w:r w:rsidR="00C007B5">
        <w:rPr>
          <w:bCs/>
          <w:sz w:val="22"/>
        </w:rPr>
        <w:t>tal a K</w:t>
      </w:r>
      <w:r w:rsidRPr="00E46CDF">
        <w:rPr>
          <w:rFonts w:eastAsia="Times New Roman"/>
          <w:lang w:eastAsia="hu-HU"/>
        </w:rPr>
        <w:t>épviselő-testület jóváhagy</w:t>
      </w:r>
      <w:r w:rsidR="00C007B5">
        <w:rPr>
          <w:rFonts w:eastAsia="Times New Roman"/>
          <w:lang w:eastAsia="hu-HU"/>
        </w:rPr>
        <w:t>t</w:t>
      </w:r>
      <w:r w:rsidRPr="00E46CDF">
        <w:rPr>
          <w:rFonts w:eastAsia="Times New Roman"/>
          <w:lang w:eastAsia="hu-HU"/>
        </w:rPr>
        <w:t>a az 5932 Gádoros, Kossuth Lajos utca 1. szám alatt található szolgáltatóház 1 db üzlethelyiségére</w:t>
      </w:r>
      <w:r w:rsidRPr="00E46CDF">
        <w:rPr>
          <w:rFonts w:eastAsia="Times New Roman"/>
          <w:b/>
          <w:szCs w:val="20"/>
          <w:lang w:val="da-DK" w:eastAsia="hu-HU"/>
        </w:rPr>
        <w:t xml:space="preserve"> a Békés-Csanádi Szent György Vitézi </w:t>
      </w:r>
      <w:proofErr w:type="gramStart"/>
      <w:r w:rsidRPr="00E46CDF">
        <w:rPr>
          <w:rFonts w:eastAsia="Times New Roman"/>
          <w:b/>
          <w:szCs w:val="20"/>
          <w:lang w:val="da-DK" w:eastAsia="hu-HU"/>
        </w:rPr>
        <w:t>Rend  Alapítvánnyal</w:t>
      </w:r>
      <w:proofErr w:type="gramEnd"/>
      <w:r w:rsidRPr="00E46CDF">
        <w:rPr>
          <w:rFonts w:eastAsia="Times New Roman"/>
          <w:b/>
          <w:szCs w:val="20"/>
          <w:lang w:val="da-DK" w:eastAsia="hu-HU"/>
        </w:rPr>
        <w:t xml:space="preserve"> </w:t>
      </w:r>
      <w:r w:rsidRPr="00E46CDF">
        <w:rPr>
          <w:rFonts w:eastAsia="Times New Roman"/>
          <w:lang w:eastAsia="hu-HU"/>
        </w:rPr>
        <w:t xml:space="preserve">2021. szeptember 07. napjától hatályos bérleti szerződést. </w:t>
      </w:r>
    </w:p>
    <w:p w14:paraId="042A5A14" w14:textId="691AD8BB" w:rsidR="00E46CDF" w:rsidRPr="00E46CDF" w:rsidRDefault="00E46CDF" w:rsidP="00983DDE">
      <w:pPr>
        <w:spacing w:before="100" w:beforeAutospacing="1"/>
        <w:rPr>
          <w:rFonts w:eastAsia="Times New Roman"/>
          <w:lang w:eastAsia="hu-HU"/>
        </w:rPr>
      </w:pPr>
      <w:r w:rsidRPr="00E46CDF">
        <w:rPr>
          <w:rFonts w:eastAsia="Times New Roman"/>
          <w:lang w:eastAsia="hu-HU"/>
        </w:rPr>
        <w:lastRenderedPageBreak/>
        <w:t>Felhatalmaz</w:t>
      </w:r>
      <w:r w:rsidR="00A9452B">
        <w:rPr>
          <w:rFonts w:eastAsia="Times New Roman"/>
          <w:lang w:eastAsia="hu-HU"/>
        </w:rPr>
        <w:t>t</w:t>
      </w:r>
      <w:r w:rsidRPr="00E46CDF">
        <w:rPr>
          <w:rFonts w:eastAsia="Times New Roman"/>
          <w:lang w:eastAsia="hu-HU"/>
        </w:rPr>
        <w:t>a a Polgármester Urat a szerződés aláírására.</w:t>
      </w:r>
    </w:p>
    <w:p w14:paraId="4D0F5B96" w14:textId="6F7390DA" w:rsidR="00E46CDF" w:rsidRPr="00983DDE" w:rsidRDefault="00983DDE" w:rsidP="00983DDE">
      <w:pPr>
        <w:pStyle w:val="Listaszerbekezds"/>
        <w:numPr>
          <w:ilvl w:val="0"/>
          <w:numId w:val="40"/>
        </w:numPr>
        <w:spacing w:line="276" w:lineRule="auto"/>
        <w:rPr>
          <w:b/>
          <w:bCs/>
          <w:i/>
          <w:iCs/>
        </w:rPr>
      </w:pPr>
      <w:r w:rsidRPr="00983DDE">
        <w:rPr>
          <w:b/>
          <w:bCs/>
          <w:i/>
          <w:iCs/>
          <w:lang w:val="hu-HU"/>
        </w:rPr>
        <w:t>A bérleti szerződés aláírásra került.</w:t>
      </w:r>
    </w:p>
    <w:p w14:paraId="3F88FF5F" w14:textId="77777777" w:rsidR="00983DDE" w:rsidRPr="00E46CDF" w:rsidRDefault="00983DDE" w:rsidP="00983DDE">
      <w:pPr>
        <w:spacing w:line="276" w:lineRule="auto"/>
      </w:pPr>
    </w:p>
    <w:p w14:paraId="2F01107F" w14:textId="1B8B8B1C" w:rsidR="00E46CDF" w:rsidRDefault="00A9452B" w:rsidP="00D37F91">
      <w:pPr>
        <w:contextualSpacing/>
      </w:pPr>
      <w:r w:rsidRPr="00983DDE">
        <w:rPr>
          <w:b/>
          <w:sz w:val="22"/>
        </w:rPr>
        <w:t>ZÁRT ÜLÉS</w:t>
      </w:r>
      <w:r>
        <w:rPr>
          <w:bCs/>
          <w:sz w:val="22"/>
        </w:rPr>
        <w:t xml:space="preserve"> - </w:t>
      </w:r>
      <w:r w:rsidR="00E46CDF" w:rsidRPr="00A9452B">
        <w:rPr>
          <w:bCs/>
          <w:sz w:val="22"/>
        </w:rPr>
        <w:t>62/2021. (IX. 7.) KT határozat</w:t>
      </w:r>
      <w:r>
        <w:rPr>
          <w:bCs/>
          <w:sz w:val="22"/>
        </w:rPr>
        <w:t xml:space="preserve">tal a </w:t>
      </w:r>
      <w:r w:rsidR="00E46CDF" w:rsidRPr="00C05E29">
        <w:t>Képviselő-testület kinyilvánít</w:t>
      </w:r>
      <w:r>
        <w:t>otta</w:t>
      </w:r>
      <w:r w:rsidR="00D844FB">
        <w:t xml:space="preserve">, hogy 5 ház esetében </w:t>
      </w:r>
      <w:r w:rsidR="00E46CDF" w:rsidRPr="00C05E29">
        <w:t xml:space="preserve">„Virágos, rendezett porta” </w:t>
      </w:r>
      <w:r w:rsidR="00D844FB">
        <w:t>díjat</w:t>
      </w:r>
      <w:r w:rsidR="00E46CDF" w:rsidRPr="00C05E29">
        <w:t xml:space="preserve"> adományoz. </w:t>
      </w:r>
    </w:p>
    <w:p w14:paraId="56E29DAB" w14:textId="7BDD25F2" w:rsidR="00E46CDF" w:rsidRPr="007813B5" w:rsidRDefault="00983DDE" w:rsidP="00983DDE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7813B5">
        <w:rPr>
          <w:b/>
          <w:bCs/>
          <w:i/>
          <w:iCs/>
          <w:lang w:val="hu-HU"/>
        </w:rPr>
        <w:t xml:space="preserve">A 2021. évi falunapon kiosztásra kerültek a „Virágos, rendezett </w:t>
      </w:r>
      <w:proofErr w:type="spellStart"/>
      <w:proofErr w:type="gramStart"/>
      <w:r w:rsidRPr="007813B5">
        <w:rPr>
          <w:b/>
          <w:bCs/>
          <w:i/>
          <w:iCs/>
          <w:lang w:val="hu-HU"/>
        </w:rPr>
        <w:t>porta”</w:t>
      </w:r>
      <w:r w:rsidR="007813B5" w:rsidRPr="007813B5">
        <w:rPr>
          <w:b/>
          <w:bCs/>
          <w:i/>
          <w:iCs/>
          <w:lang w:val="hu-HU"/>
        </w:rPr>
        <w:t>díjak</w:t>
      </w:r>
      <w:proofErr w:type="spellEnd"/>
      <w:proofErr w:type="gramEnd"/>
      <w:r w:rsidR="007813B5" w:rsidRPr="007813B5">
        <w:rPr>
          <w:b/>
          <w:bCs/>
          <w:i/>
          <w:iCs/>
          <w:lang w:val="hu-HU"/>
        </w:rPr>
        <w:t xml:space="preserve">. </w:t>
      </w:r>
    </w:p>
    <w:p w14:paraId="5F765CA6" w14:textId="77777777" w:rsidR="00E46CDF" w:rsidRPr="00C05E29" w:rsidRDefault="00E46CDF" w:rsidP="00D37F91"/>
    <w:p w14:paraId="309D00F1" w14:textId="38A21380" w:rsidR="00D844FB" w:rsidRPr="00DA5399" w:rsidRDefault="00A9452B" w:rsidP="00D844FB">
      <w:pPr>
        <w:contextualSpacing/>
      </w:pPr>
      <w:r w:rsidRPr="00983DDE">
        <w:rPr>
          <w:b/>
          <w:sz w:val="22"/>
        </w:rPr>
        <w:t>ZÁRT ÜLÉS</w:t>
      </w:r>
      <w:r>
        <w:rPr>
          <w:bCs/>
          <w:sz w:val="22"/>
        </w:rPr>
        <w:t xml:space="preserve"> - </w:t>
      </w:r>
      <w:r w:rsidR="00E46CDF" w:rsidRPr="00A9452B">
        <w:rPr>
          <w:bCs/>
          <w:sz w:val="22"/>
        </w:rPr>
        <w:t>63/2021. (IX. 7.) KT határozat</w:t>
      </w:r>
      <w:r>
        <w:rPr>
          <w:bCs/>
          <w:sz w:val="22"/>
        </w:rPr>
        <w:t xml:space="preserve">tal a </w:t>
      </w:r>
      <w:r w:rsidR="00E46CDF" w:rsidRPr="00DA5399">
        <w:t>Képviselő-</w:t>
      </w:r>
      <w:r>
        <w:t>testület</w:t>
      </w:r>
      <w:r w:rsidR="00E46CDF" w:rsidRPr="00DA5399">
        <w:t xml:space="preserve"> </w:t>
      </w:r>
      <w:r w:rsidR="00E46CDF">
        <w:t>„</w:t>
      </w:r>
      <w:r w:rsidR="00E46CDF" w:rsidRPr="00DA5399">
        <w:t>Gádoros Díszpolgára</w:t>
      </w:r>
      <w:r w:rsidR="00E46CDF">
        <w:t>”</w:t>
      </w:r>
      <w:r w:rsidR="00E46CDF" w:rsidRPr="00DA5399">
        <w:t xml:space="preserve"> címet adományoz</w:t>
      </w:r>
      <w:r>
        <w:t>ott</w:t>
      </w:r>
      <w:r w:rsidR="00D844FB">
        <w:t>.</w:t>
      </w:r>
    </w:p>
    <w:p w14:paraId="55952056" w14:textId="012C65B0" w:rsidR="00E46CDF" w:rsidRPr="007813B5" w:rsidRDefault="007813B5" w:rsidP="007813B5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7813B5">
        <w:rPr>
          <w:b/>
          <w:bCs/>
          <w:i/>
          <w:iCs/>
          <w:lang w:val="hu-HU"/>
        </w:rPr>
        <w:t xml:space="preserve">A 2021. évi falunapon a „Gádoros Díszpolgára” </w:t>
      </w:r>
      <w:proofErr w:type="gramStart"/>
      <w:r w:rsidRPr="007813B5">
        <w:rPr>
          <w:b/>
          <w:bCs/>
          <w:i/>
          <w:iCs/>
          <w:lang w:val="hu-HU"/>
        </w:rPr>
        <w:t>cím átadásra</w:t>
      </w:r>
      <w:proofErr w:type="gramEnd"/>
      <w:r w:rsidRPr="007813B5">
        <w:rPr>
          <w:b/>
          <w:bCs/>
          <w:i/>
          <w:iCs/>
          <w:lang w:val="hu-HU"/>
        </w:rPr>
        <w:t xml:space="preserve"> került.</w:t>
      </w:r>
    </w:p>
    <w:p w14:paraId="79E57B19" w14:textId="77777777" w:rsidR="00E46CDF" w:rsidRPr="00C05E29" w:rsidRDefault="00E46CDF" w:rsidP="00D37F91"/>
    <w:p w14:paraId="5F66930A" w14:textId="50682041" w:rsidR="00E46CDF" w:rsidRDefault="00A9452B" w:rsidP="00D37F91">
      <w:pPr>
        <w:contextualSpacing/>
      </w:pPr>
      <w:r w:rsidRPr="00983DDE">
        <w:rPr>
          <w:b/>
        </w:rPr>
        <w:t>ZÁRT ÜLÉS</w:t>
      </w:r>
      <w:r>
        <w:rPr>
          <w:bCs/>
        </w:rPr>
        <w:t xml:space="preserve"> - </w:t>
      </w:r>
      <w:r w:rsidR="00E46CDF" w:rsidRPr="00A9452B">
        <w:rPr>
          <w:bCs/>
        </w:rPr>
        <w:t>64/2021. (IX. 7.) KT határozat</w:t>
      </w:r>
      <w:r>
        <w:rPr>
          <w:bCs/>
        </w:rPr>
        <w:t xml:space="preserve">tal a </w:t>
      </w:r>
      <w:r w:rsidR="00E46CDF" w:rsidRPr="00FB3ED8">
        <w:t>Képviselő-testület dönt</w:t>
      </w:r>
      <w:r>
        <w:t>ött</w:t>
      </w:r>
      <w:r w:rsidR="00E46CDF" w:rsidRPr="00FB3ED8">
        <w:t xml:space="preserve"> arról, hogy </w:t>
      </w:r>
      <w:r w:rsidR="00E46CDF">
        <w:t>bérbe adja az 5932 Gádoros, Kossuth Lajos utca 13. szám alatti orvosi szolgálati lakást</w:t>
      </w:r>
      <w:r w:rsidR="00D844FB">
        <w:t>.</w:t>
      </w:r>
    </w:p>
    <w:p w14:paraId="32D200A1" w14:textId="49EEBAC1" w:rsidR="00E46CDF" w:rsidRPr="00D844FB" w:rsidRDefault="00D844FB" w:rsidP="000B7C04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D844FB">
        <w:rPr>
          <w:b/>
          <w:bCs/>
          <w:i/>
          <w:iCs/>
          <w:lang w:val="hu-HU"/>
        </w:rPr>
        <w:t xml:space="preserve">A bérleti </w:t>
      </w:r>
      <w:r w:rsidR="008911D2">
        <w:rPr>
          <w:b/>
          <w:bCs/>
          <w:i/>
          <w:iCs/>
          <w:lang w:val="hu-HU"/>
        </w:rPr>
        <w:t>szerződés megkötése folyamatban van</w:t>
      </w:r>
      <w:r w:rsidRPr="00D844FB">
        <w:rPr>
          <w:b/>
          <w:bCs/>
          <w:i/>
          <w:iCs/>
          <w:lang w:val="hu-HU"/>
        </w:rPr>
        <w:t>.</w:t>
      </w:r>
    </w:p>
    <w:p w14:paraId="3D6EDD8E" w14:textId="77777777" w:rsidR="00E46CDF" w:rsidRDefault="00E46CDF" w:rsidP="00D37F91"/>
    <w:p w14:paraId="0DAD7162" w14:textId="52B66667" w:rsidR="00E46CDF" w:rsidRDefault="00FF73D0" w:rsidP="00D37F91">
      <w:pPr>
        <w:contextualSpacing/>
      </w:pPr>
      <w:r w:rsidRPr="00983DDE">
        <w:rPr>
          <w:b/>
        </w:rPr>
        <w:t>ZÁRT ÜLÉS</w:t>
      </w:r>
      <w:r>
        <w:rPr>
          <w:bCs/>
        </w:rPr>
        <w:t xml:space="preserve"> - </w:t>
      </w:r>
      <w:r w:rsidR="00E46CDF" w:rsidRPr="00A9452B">
        <w:rPr>
          <w:bCs/>
        </w:rPr>
        <w:t>65/2021. (IX. 7.) KT határozat</w:t>
      </w:r>
      <w:r w:rsidR="00A9452B">
        <w:rPr>
          <w:bCs/>
        </w:rPr>
        <w:t xml:space="preserve">tal a </w:t>
      </w:r>
      <w:r w:rsidR="00E46CDF" w:rsidRPr="00FB3ED8">
        <w:t>Képviselő-testület dönt</w:t>
      </w:r>
      <w:r w:rsidR="00A9452B">
        <w:t>ött</w:t>
      </w:r>
      <w:r w:rsidR="00E46CDF">
        <w:t xml:space="preserve"> az 5932 Gádoros, Dobó utca 16. szám alatti Sporttelep </w:t>
      </w:r>
      <w:r>
        <w:t>elnevezéséről.</w:t>
      </w:r>
    </w:p>
    <w:p w14:paraId="35917F23" w14:textId="1344D191" w:rsidR="00E46CDF" w:rsidRPr="000B7C04" w:rsidRDefault="000B7C04" w:rsidP="000B7C04">
      <w:pPr>
        <w:pStyle w:val="Listaszerbekezds"/>
        <w:numPr>
          <w:ilvl w:val="0"/>
          <w:numId w:val="40"/>
        </w:numPr>
        <w:rPr>
          <w:b/>
          <w:bCs/>
          <w:i/>
          <w:iCs/>
        </w:rPr>
      </w:pPr>
      <w:r w:rsidRPr="000B7C04">
        <w:rPr>
          <w:b/>
          <w:bCs/>
          <w:i/>
          <w:iCs/>
          <w:lang w:val="hu-HU"/>
        </w:rPr>
        <w:t>A 2021. évi falunap keretében a Sporttelep névadója megtörtént.</w:t>
      </w:r>
    </w:p>
    <w:p w14:paraId="52285575" w14:textId="6439E384" w:rsidR="000B7C04" w:rsidRDefault="000B7C04" w:rsidP="000B7C04"/>
    <w:p w14:paraId="6139619B" w14:textId="6198E2E2" w:rsidR="00E46CDF" w:rsidRPr="00E46CDF" w:rsidRDefault="005729C8" w:rsidP="00D37F91">
      <w:r w:rsidRPr="00505E63">
        <w:t xml:space="preserve">Gádoros Nagyközségi Önkormányzat Képviselő-testületének </w:t>
      </w:r>
      <w:r w:rsidRPr="00505E63">
        <w:rPr>
          <w:b/>
        </w:rPr>
        <w:t xml:space="preserve">2021. szeptember </w:t>
      </w:r>
      <w:r>
        <w:rPr>
          <w:b/>
        </w:rPr>
        <w:t>10</w:t>
      </w:r>
      <w:r w:rsidRPr="00505E63">
        <w:rPr>
          <w:b/>
        </w:rPr>
        <w:t xml:space="preserve">-én megtartott </w:t>
      </w:r>
      <w:proofErr w:type="spellStart"/>
      <w:r>
        <w:rPr>
          <w:b/>
        </w:rPr>
        <w:t>közmeghallgatásán</w:t>
      </w:r>
      <w:proofErr w:type="spellEnd"/>
      <w:r>
        <w:rPr>
          <w:b/>
        </w:rPr>
        <w:t xml:space="preserve"> a </w:t>
      </w:r>
      <w:r w:rsidR="00E46CDF" w:rsidRPr="00D37F91">
        <w:t>66/2021. (IX. 10.) KT határozat</w:t>
      </w:r>
      <w:r w:rsidR="00D37F91">
        <w:t xml:space="preserve">tal a Képviselő-testület az </w:t>
      </w:r>
      <w:proofErr w:type="spellStart"/>
      <w:r w:rsidR="00D37F91">
        <w:t>önkormáyzat</w:t>
      </w:r>
      <w:proofErr w:type="spellEnd"/>
      <w:r w:rsidR="00D37F91">
        <w:t xml:space="preserve"> 2021. évi költségvetéséről szóló </w:t>
      </w:r>
      <w:proofErr w:type="spellStart"/>
      <w:r w:rsidR="00D37F91">
        <w:t>tájékozatót</w:t>
      </w:r>
      <w:proofErr w:type="spellEnd"/>
      <w:r w:rsidR="00D37F91">
        <w:t xml:space="preserve"> elfogadta. </w:t>
      </w:r>
    </w:p>
    <w:p w14:paraId="0B9DA3D1" w14:textId="77777777" w:rsidR="00A763F7" w:rsidRDefault="00A763F7" w:rsidP="00D37F91"/>
    <w:p w14:paraId="200B6731" w14:textId="77777777" w:rsidR="00BE2608" w:rsidRPr="00F45087" w:rsidRDefault="00BE2608" w:rsidP="00D37F91"/>
    <w:p w14:paraId="1358B280" w14:textId="7292B5D7" w:rsidR="002D4D48" w:rsidRPr="002C65ED" w:rsidRDefault="002D4D48" w:rsidP="00D37F91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BE2608">
        <w:rPr>
          <w:b/>
          <w:u w:val="single"/>
        </w:rPr>
        <w:t>:</w:t>
      </w:r>
    </w:p>
    <w:p w14:paraId="3FAA4DE1" w14:textId="77777777" w:rsidR="00D46F7E" w:rsidRDefault="00D46F7E" w:rsidP="00D37F91">
      <w:r>
        <w:t xml:space="preserve">Gádoros Nagyközség Önkormányzat Képviselő-testülete a lejárt határidejű határozatok végrehajtásáról szóló tájékoztatót elfogadja. </w:t>
      </w:r>
    </w:p>
    <w:p w14:paraId="2AFE6A36" w14:textId="7BFDB2D5" w:rsidR="009D65CF" w:rsidRDefault="009D65CF" w:rsidP="00D37F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D37F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D37F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5FF9CC9B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5D0685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E46CDF">
        <w:rPr>
          <w:rFonts w:eastAsia="Times New Roman"/>
          <w:lang w:eastAsia="hu-HU"/>
        </w:rPr>
        <w:t xml:space="preserve">november </w:t>
      </w:r>
      <w:r w:rsidR="007A5D10">
        <w:rPr>
          <w:rFonts w:eastAsia="Times New Roman"/>
          <w:lang w:eastAsia="hu-HU"/>
        </w:rPr>
        <w:t>5.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A24A7"/>
    <w:multiLevelType w:val="hybridMultilevel"/>
    <w:tmpl w:val="CECAA102"/>
    <w:lvl w:ilvl="0" w:tplc="33E65246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16B"/>
    <w:multiLevelType w:val="hybridMultilevel"/>
    <w:tmpl w:val="1ED8B522"/>
    <w:lvl w:ilvl="0" w:tplc="15D4B9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13379"/>
    <w:multiLevelType w:val="hybridMultilevel"/>
    <w:tmpl w:val="745431B6"/>
    <w:lvl w:ilvl="0" w:tplc="387C7C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70B22825"/>
    <w:multiLevelType w:val="hybridMultilevel"/>
    <w:tmpl w:val="B1384E84"/>
    <w:lvl w:ilvl="0" w:tplc="1862D7D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7"/>
  </w:num>
  <w:num w:numId="5">
    <w:abstractNumId w:val="8"/>
  </w:num>
  <w:num w:numId="6">
    <w:abstractNumId w:val="7"/>
  </w:num>
  <w:num w:numId="7">
    <w:abstractNumId w:val="30"/>
  </w:num>
  <w:num w:numId="8">
    <w:abstractNumId w:val="25"/>
  </w:num>
  <w:num w:numId="9">
    <w:abstractNumId w:val="11"/>
  </w:num>
  <w:num w:numId="10">
    <w:abstractNumId w:val="28"/>
  </w:num>
  <w:num w:numId="11">
    <w:abstractNumId w:val="29"/>
  </w:num>
  <w:num w:numId="12">
    <w:abstractNumId w:val="24"/>
  </w:num>
  <w:num w:numId="13">
    <w:abstractNumId w:val="0"/>
  </w:num>
  <w:num w:numId="14">
    <w:abstractNumId w:val="23"/>
  </w:num>
  <w:num w:numId="15">
    <w:abstractNumId w:val="38"/>
  </w:num>
  <w:num w:numId="16">
    <w:abstractNumId w:val="3"/>
  </w:num>
  <w:num w:numId="17">
    <w:abstractNumId w:val="41"/>
  </w:num>
  <w:num w:numId="18">
    <w:abstractNumId w:val="37"/>
  </w:num>
  <w:num w:numId="19">
    <w:abstractNumId w:val="15"/>
  </w:num>
  <w:num w:numId="20">
    <w:abstractNumId w:val="6"/>
  </w:num>
  <w:num w:numId="21">
    <w:abstractNumId w:val="39"/>
  </w:num>
  <w:num w:numId="22">
    <w:abstractNumId w:val="31"/>
  </w:num>
  <w:num w:numId="23">
    <w:abstractNumId w:val="22"/>
  </w:num>
  <w:num w:numId="24">
    <w:abstractNumId w:val="10"/>
  </w:num>
  <w:num w:numId="25">
    <w:abstractNumId w:val="42"/>
  </w:num>
  <w:num w:numId="26">
    <w:abstractNumId w:val="27"/>
  </w:num>
  <w:num w:numId="27">
    <w:abstractNumId w:val="19"/>
  </w:num>
  <w:num w:numId="28">
    <w:abstractNumId w:val="20"/>
  </w:num>
  <w:num w:numId="29">
    <w:abstractNumId w:val="16"/>
  </w:num>
  <w:num w:numId="30">
    <w:abstractNumId w:val="32"/>
  </w:num>
  <w:num w:numId="31">
    <w:abstractNumId w:val="12"/>
  </w:num>
  <w:num w:numId="32">
    <w:abstractNumId w:val="33"/>
  </w:num>
  <w:num w:numId="33">
    <w:abstractNumId w:val="21"/>
  </w:num>
  <w:num w:numId="34">
    <w:abstractNumId w:val="13"/>
  </w:num>
  <w:num w:numId="35">
    <w:abstractNumId w:val="26"/>
  </w:num>
  <w:num w:numId="36">
    <w:abstractNumId w:val="34"/>
  </w:num>
  <w:num w:numId="37">
    <w:abstractNumId w:val="40"/>
  </w:num>
  <w:num w:numId="38">
    <w:abstractNumId w:val="35"/>
  </w:num>
  <w:num w:numId="39">
    <w:abstractNumId w:val="36"/>
  </w:num>
  <w:num w:numId="40">
    <w:abstractNumId w:val="18"/>
  </w:num>
  <w:num w:numId="4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436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5E3B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B7C0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27497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6FFF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A4286"/>
    <w:rsid w:val="003B0DD2"/>
    <w:rsid w:val="003B1D86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05E63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29C8"/>
    <w:rsid w:val="00575240"/>
    <w:rsid w:val="0057548F"/>
    <w:rsid w:val="00583B18"/>
    <w:rsid w:val="00583C44"/>
    <w:rsid w:val="005844DC"/>
    <w:rsid w:val="00584AEE"/>
    <w:rsid w:val="00586394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6F36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030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2C2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3B5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A5D10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5C8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11D2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D31B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3DDE"/>
    <w:rsid w:val="0098407A"/>
    <w:rsid w:val="0098431E"/>
    <w:rsid w:val="009847A3"/>
    <w:rsid w:val="00991F35"/>
    <w:rsid w:val="0099213D"/>
    <w:rsid w:val="009A0335"/>
    <w:rsid w:val="009A37DC"/>
    <w:rsid w:val="009A4A2E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6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452B"/>
    <w:rsid w:val="00A9597B"/>
    <w:rsid w:val="00AA244B"/>
    <w:rsid w:val="00AA34A9"/>
    <w:rsid w:val="00AA75D5"/>
    <w:rsid w:val="00AA7B54"/>
    <w:rsid w:val="00AB15D5"/>
    <w:rsid w:val="00AB47E3"/>
    <w:rsid w:val="00AB4F93"/>
    <w:rsid w:val="00AB616C"/>
    <w:rsid w:val="00AB6B7E"/>
    <w:rsid w:val="00AC1832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5D7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D7D9F"/>
    <w:rsid w:val="00BE1C60"/>
    <w:rsid w:val="00BE2003"/>
    <w:rsid w:val="00BE2608"/>
    <w:rsid w:val="00BF0D09"/>
    <w:rsid w:val="00BF137D"/>
    <w:rsid w:val="00BF4205"/>
    <w:rsid w:val="00C007B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712B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37F91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44FB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46CDF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1415"/>
    <w:rsid w:val="00FC4D8D"/>
    <w:rsid w:val="00FC64F7"/>
    <w:rsid w:val="00FD140D"/>
    <w:rsid w:val="00FD2A28"/>
    <w:rsid w:val="00FD541D"/>
    <w:rsid w:val="00FE149A"/>
    <w:rsid w:val="00FE6451"/>
    <w:rsid w:val="00FE6CFD"/>
    <w:rsid w:val="00FE7DA6"/>
    <w:rsid w:val="00FF547A"/>
    <w:rsid w:val="00FF6E91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1280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57</cp:revision>
  <cp:lastPrinted>2021-09-01T11:34:00Z</cp:lastPrinted>
  <dcterms:created xsi:type="dcterms:W3CDTF">2020-06-26T08:32:00Z</dcterms:created>
  <dcterms:modified xsi:type="dcterms:W3CDTF">2021-11-22T10:35:00Z</dcterms:modified>
</cp:coreProperties>
</file>